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FA166" w14:textId="77777777" w:rsidR="00503111" w:rsidRPr="00503111" w:rsidRDefault="00503111">
      <w:pPr>
        <w:ind w:left="145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z w:val="22"/>
          <w:szCs w:val="22"/>
        </w:rPr>
        <w:t>Danny Mckenzie</w:t>
      </w:r>
    </w:p>
    <w:p w14:paraId="06FD15F6" w14:textId="48AAB647" w:rsidR="0072465B" w:rsidRPr="00503111" w:rsidRDefault="00671172">
      <w:pPr>
        <w:ind w:left="145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pacing w:val="2"/>
          <w:sz w:val="22"/>
          <w:szCs w:val="22"/>
        </w:rPr>
        <w:t>Add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: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BC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Ku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w w:val="102"/>
          <w:sz w:val="22"/>
          <w:szCs w:val="22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6402D59" w14:textId="50DD3FDF" w:rsidR="0072465B" w:rsidRPr="00503111" w:rsidRDefault="00671172">
      <w:pPr>
        <w:spacing w:before="7" w:line="200" w:lineRule="exact"/>
        <w:ind w:left="145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0311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0311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503111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503111">
        <w:rPr>
          <w:rFonts w:asciiTheme="minorHAnsi" w:hAnsiTheme="minorHAnsi" w:cstheme="minorHAnsi"/>
          <w:spacing w:val="-1"/>
          <w:position w:val="-1"/>
          <w:sz w:val="22"/>
          <w:szCs w:val="22"/>
        </w:rPr>
        <w:t>9</w:t>
      </w:r>
      <w:r w:rsidRPr="00503111">
        <w:rPr>
          <w:rFonts w:asciiTheme="minorHAnsi" w:hAnsiTheme="minorHAnsi" w:cstheme="minorHAnsi"/>
          <w:spacing w:val="2"/>
          <w:position w:val="-1"/>
          <w:sz w:val="22"/>
          <w:szCs w:val="22"/>
        </w:rPr>
        <w:t>6</w:t>
      </w:r>
      <w:r w:rsidRPr="00503111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503111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503111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position w:val="-1"/>
          <w:sz w:val="22"/>
          <w:szCs w:val="22"/>
        </w:rPr>
        <w:t>6</w:t>
      </w:r>
      <w:r w:rsidRPr="00503111">
        <w:rPr>
          <w:rFonts w:asciiTheme="minorHAnsi" w:hAnsiTheme="minorHAnsi" w:cstheme="minorHAnsi"/>
          <w:spacing w:val="-1"/>
          <w:position w:val="-1"/>
          <w:sz w:val="22"/>
          <w:szCs w:val="22"/>
        </w:rPr>
        <w:t>6</w:t>
      </w:r>
      <w:r w:rsidRPr="00503111">
        <w:rPr>
          <w:rFonts w:asciiTheme="minorHAnsi" w:hAnsiTheme="minorHAnsi" w:cstheme="minorHAnsi"/>
          <w:spacing w:val="2"/>
          <w:position w:val="-1"/>
          <w:sz w:val="22"/>
          <w:szCs w:val="22"/>
        </w:rPr>
        <w:t>66</w:t>
      </w:r>
      <w:r w:rsidRPr="00503111">
        <w:rPr>
          <w:rFonts w:asciiTheme="minorHAnsi" w:hAnsiTheme="minorHAnsi" w:cstheme="minorHAnsi"/>
          <w:spacing w:val="-1"/>
          <w:position w:val="-1"/>
          <w:sz w:val="22"/>
          <w:szCs w:val="22"/>
        </w:rPr>
        <w:t>6</w:t>
      </w:r>
      <w:r w:rsidRPr="00503111">
        <w:rPr>
          <w:rFonts w:asciiTheme="minorHAnsi" w:hAnsiTheme="minorHAnsi" w:cstheme="minorHAnsi"/>
          <w:spacing w:val="2"/>
          <w:position w:val="-1"/>
          <w:sz w:val="22"/>
          <w:szCs w:val="22"/>
        </w:rPr>
        <w:t>6</w:t>
      </w:r>
      <w:r w:rsidRPr="00503111">
        <w:rPr>
          <w:rFonts w:asciiTheme="minorHAnsi" w:hAnsiTheme="minorHAnsi" w:cstheme="minorHAnsi"/>
          <w:spacing w:val="-1"/>
          <w:position w:val="-1"/>
          <w:sz w:val="22"/>
          <w:szCs w:val="22"/>
        </w:rPr>
        <w:t>6</w:t>
      </w:r>
      <w:r w:rsidRPr="00503111">
        <w:rPr>
          <w:rFonts w:asciiTheme="minorHAnsi" w:hAnsiTheme="minorHAnsi" w:cstheme="minorHAnsi"/>
          <w:position w:val="-1"/>
          <w:sz w:val="22"/>
          <w:szCs w:val="22"/>
        </w:rPr>
        <w:t>6</w:t>
      </w:r>
      <w:r w:rsidRPr="0050311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position w:val="-1"/>
          <w:sz w:val="22"/>
          <w:szCs w:val="22"/>
        </w:rPr>
        <w:t>il</w:t>
      </w:r>
      <w:r w:rsidRPr="0050311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503111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hyperlink r:id="rId7" w:history="1">
        <w:r w:rsidR="00503111" w:rsidRPr="00503111">
          <w:rPr>
            <w:rStyle w:val="Hyperlink"/>
            <w:rFonts w:asciiTheme="minorHAnsi" w:hAnsiTheme="minorHAnsi" w:cstheme="minorHAnsi"/>
            <w:w w:val="102"/>
            <w:position w:val="-1"/>
            <w:sz w:val="22"/>
            <w:szCs w:val="22"/>
          </w:rPr>
          <w:t>danny@gmail.com</w:t>
        </w:r>
      </w:hyperlink>
    </w:p>
    <w:p w14:paraId="571884E6" w14:textId="77777777" w:rsidR="0072465B" w:rsidRPr="00503111" w:rsidRDefault="006711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z w:val="22"/>
          <w:szCs w:val="22"/>
        </w:rPr>
        <w:br w:type="column"/>
      </w:r>
    </w:p>
    <w:p w14:paraId="62AF5607" w14:textId="77777777" w:rsidR="0072465B" w:rsidRPr="00503111" w:rsidRDefault="0072465B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B8428A6" w14:textId="77777777" w:rsidR="0072465B" w:rsidRPr="00503111" w:rsidRDefault="00671172">
      <w:pPr>
        <w:rPr>
          <w:rFonts w:asciiTheme="minorHAnsi" w:hAnsiTheme="minorHAnsi" w:cstheme="minorHAnsi"/>
          <w:color w:val="FFFFFF" w:themeColor="background1"/>
          <w:sz w:val="22"/>
          <w:szCs w:val="22"/>
        </w:rPr>
        <w:sectPr w:rsidR="0072465B" w:rsidRPr="00503111">
          <w:footerReference w:type="default" r:id="rId8"/>
          <w:pgSz w:w="11900" w:h="16840"/>
          <w:pgMar w:top="1000" w:right="500" w:bottom="280" w:left="520" w:header="0" w:footer="1702" w:gutter="0"/>
          <w:pgNumType w:start="1"/>
          <w:cols w:num="2" w:space="720" w:equalWidth="0">
            <w:col w:w="6891" w:space="2268"/>
            <w:col w:w="1721"/>
          </w:cols>
        </w:sectPr>
      </w:pPr>
      <w:r w:rsidRPr="00503111">
        <w:rPr>
          <w:rFonts w:asciiTheme="minorHAnsi" w:hAnsiTheme="minorHAnsi" w:cstheme="minorHAnsi"/>
          <w:b/>
          <w:color w:val="FFFFFF" w:themeColor="background1"/>
          <w:spacing w:val="-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color w:val="FFFFFF" w:themeColor="background1"/>
          <w:spacing w:val="1"/>
          <w:w w:val="101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color w:val="FFFFFF" w:themeColor="background1"/>
          <w:spacing w:val="-2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color w:val="FFFFFF" w:themeColor="background1"/>
          <w:w w:val="101"/>
          <w:sz w:val="22"/>
          <w:szCs w:val="22"/>
        </w:rPr>
        <w:t>TO</w:t>
      </w:r>
    </w:p>
    <w:p w14:paraId="18186DE8" w14:textId="77777777" w:rsidR="0072465B" w:rsidRPr="00503111" w:rsidRDefault="0072465B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C3D0BA9" w14:textId="77777777" w:rsidR="0072465B" w:rsidRPr="00503111" w:rsidRDefault="00671172">
      <w:pPr>
        <w:spacing w:line="211" w:lineRule="auto"/>
        <w:ind w:left="111" w:right="183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z w:val="22"/>
          <w:szCs w:val="22"/>
        </w:rPr>
        <w:t>En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ic,</w:t>
      </w:r>
      <w:r w:rsidRPr="0050311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resul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ri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ed</w:t>
      </w:r>
      <w:r w:rsidRPr="0050311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re</w:t>
      </w:r>
      <w:r w:rsidRPr="0050311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th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03111">
        <w:rPr>
          <w:rFonts w:asciiTheme="minorHAnsi" w:hAnsiTheme="minorHAnsi" w:cstheme="minorHAnsi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ea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s’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xp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ce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etail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sales,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e,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el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.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Sel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ed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sales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z w:val="22"/>
          <w:szCs w:val="22"/>
        </w:rPr>
        <w:t>essi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in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tai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est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ical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all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es.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t,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si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e,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lia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ith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iz</w:t>
      </w:r>
      <w:r w:rsidRPr="00503111">
        <w:rPr>
          <w:rFonts w:asciiTheme="minorHAnsi" w:hAnsiTheme="minorHAnsi" w:cstheme="minorHAnsi"/>
          <w:sz w:val="22"/>
          <w:szCs w:val="22"/>
        </w:rPr>
        <w:t>ati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ecti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es.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Se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503111">
        <w:rPr>
          <w:rFonts w:asciiTheme="minorHAnsi" w:hAnsiTheme="minorHAnsi" w:cstheme="minorHAnsi"/>
          <w:b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g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il</w:t>
      </w:r>
      <w:r w:rsidRPr="0050311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er</w:t>
      </w:r>
      <w:r w:rsidRPr="0050311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 xml:space="preserve">ndiser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essi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CF53CF1" w14:textId="77777777" w:rsidR="0072465B" w:rsidRPr="00503111" w:rsidRDefault="0072465B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72FCEC7" w14:textId="77777777" w:rsidR="0072465B" w:rsidRPr="00503111" w:rsidRDefault="007246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1C9159" w14:textId="77777777" w:rsidR="0072465B" w:rsidRPr="00503111" w:rsidRDefault="00671172">
      <w:pPr>
        <w:spacing w:line="260" w:lineRule="exact"/>
        <w:ind w:left="11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K</w:t>
      </w:r>
      <w:r w:rsidRPr="00503111">
        <w:rPr>
          <w:rFonts w:asciiTheme="minorHAnsi" w:hAnsiTheme="minorHAnsi" w:cstheme="minorHAnsi"/>
          <w:b/>
          <w:position w:val="-1"/>
          <w:sz w:val="22"/>
          <w:szCs w:val="22"/>
        </w:rPr>
        <w:t>IL</w:t>
      </w:r>
      <w:r w:rsidRPr="0050311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3"/>
          <w:w w:val="101"/>
          <w:position w:val="-1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AR</w:t>
      </w:r>
      <w:r w:rsidRPr="0050311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Y</w:t>
      </w:r>
    </w:p>
    <w:p w14:paraId="6300A9EB" w14:textId="77777777" w:rsidR="0072465B" w:rsidRPr="00503111" w:rsidRDefault="0072465B">
      <w:pPr>
        <w:spacing w:before="3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7"/>
        <w:gridCol w:w="3538"/>
        <w:gridCol w:w="3801"/>
      </w:tblGrid>
      <w:tr w:rsidR="0072465B" w:rsidRPr="00503111" w14:paraId="27958E3C" w14:textId="77777777">
        <w:trPr>
          <w:trHeight w:hRule="exact" w:val="351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2B838B1E" w14:textId="77777777" w:rsidR="0072465B" w:rsidRPr="00503111" w:rsidRDefault="00671172">
            <w:pPr>
              <w:spacing w:before="73"/>
              <w:ind w:lef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Pr="0050311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K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no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w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</w:t>
            </w:r>
            <w:r w:rsidRPr="00503111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g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07CD197" w14:textId="77777777" w:rsidR="0072465B" w:rsidRPr="00503111" w:rsidRDefault="00671172">
            <w:pPr>
              <w:spacing w:before="73"/>
              <w:ind w:left="845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ity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f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7F8189EF" w14:textId="77777777" w:rsidR="0072465B" w:rsidRPr="00503111" w:rsidRDefault="00671172">
            <w:pPr>
              <w:spacing w:before="73"/>
              <w:ind w:left="856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50311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50311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50311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d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s</w:t>
            </w:r>
            <w:r w:rsidRPr="00503111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</w:tr>
      <w:tr w:rsidR="0072465B" w:rsidRPr="00503111" w14:paraId="5F256D3D" w14:textId="77777777">
        <w:trPr>
          <w:trHeight w:hRule="exact" w:val="269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2F7E69BE" w14:textId="77777777" w:rsidR="0072465B" w:rsidRPr="00503111" w:rsidRDefault="00671172">
            <w:pPr>
              <w:spacing w:line="240" w:lineRule="exact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m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ti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FAB5E9D" w14:textId="77777777" w:rsidR="0072465B" w:rsidRPr="00503111" w:rsidRDefault="00671172">
            <w:pPr>
              <w:spacing w:line="240" w:lineRule="exact"/>
              <w:ind w:left="847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0311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l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0C59768B" w14:textId="77777777" w:rsidR="0072465B" w:rsidRPr="00503111" w:rsidRDefault="00671172">
            <w:pPr>
              <w:spacing w:line="240" w:lineRule="exact"/>
              <w:ind w:left="858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Sales</w:t>
            </w:r>
            <w:r w:rsidRPr="0050311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7"/>
                <w:w w:val="101"/>
                <w:sz w:val="22"/>
                <w:szCs w:val="22"/>
              </w:rPr>
              <w:t>F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ecast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</w:tr>
      <w:tr w:rsidR="0072465B" w:rsidRPr="00503111" w14:paraId="707558C6" w14:textId="77777777">
        <w:trPr>
          <w:trHeight w:hRule="exact" w:val="269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39DCA696" w14:textId="77777777" w:rsidR="0072465B" w:rsidRPr="00503111" w:rsidRDefault="00671172">
            <w:pPr>
              <w:spacing w:line="240" w:lineRule="exact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Sales/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v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ti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s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60EF91C5" w14:textId="77777777" w:rsidR="0072465B" w:rsidRPr="00503111" w:rsidRDefault="00671172">
            <w:pPr>
              <w:spacing w:line="240" w:lineRule="exact"/>
              <w:ind w:left="845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Retail</w:t>
            </w:r>
            <w:r w:rsidRPr="0050311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ce</w:t>
            </w:r>
            <w:r w:rsidRPr="00503111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d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61B82521" w14:textId="77777777" w:rsidR="0072465B" w:rsidRPr="00503111" w:rsidRDefault="00671172">
            <w:pPr>
              <w:spacing w:line="240" w:lineRule="exact"/>
              <w:ind w:left="856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50311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72465B" w:rsidRPr="00503111" w14:paraId="16A47A4E" w14:textId="77777777">
        <w:trPr>
          <w:trHeight w:hRule="exact" w:val="269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60DB9272" w14:textId="77777777" w:rsidR="0072465B" w:rsidRPr="00503111" w:rsidRDefault="0067117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ai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628E1C9E" w14:textId="77777777" w:rsidR="0072465B" w:rsidRPr="00503111" w:rsidRDefault="00671172">
            <w:pPr>
              <w:spacing w:line="240" w:lineRule="exact"/>
              <w:ind w:left="845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om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50311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la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ti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00ECC73F" w14:textId="77777777" w:rsidR="0072465B" w:rsidRPr="00503111" w:rsidRDefault="00671172">
            <w:pPr>
              <w:spacing w:line="240" w:lineRule="exact"/>
              <w:ind w:left="856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ati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72465B" w:rsidRPr="00503111" w14:paraId="7E7666A5" w14:textId="77777777">
        <w:trPr>
          <w:trHeight w:hRule="exact" w:val="351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14:paraId="3EF4C194" w14:textId="77777777" w:rsidR="0072465B" w:rsidRPr="00503111" w:rsidRDefault="00671172">
            <w:pPr>
              <w:spacing w:line="240" w:lineRule="exact"/>
              <w:ind w:lef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50311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50311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K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ee</w:t>
            </w:r>
            <w:r w:rsidRPr="00503111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EB3156E" w14:textId="77777777" w:rsidR="0072465B" w:rsidRPr="00503111" w:rsidRDefault="00671172">
            <w:pPr>
              <w:spacing w:line="240" w:lineRule="exact"/>
              <w:ind w:left="861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50311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S</w:t>
            </w:r>
            <w:r w:rsidRPr="00503111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k</w:t>
            </w:r>
            <w:r w:rsidRPr="00503111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lls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474A0A35" w14:textId="77777777" w:rsidR="0072465B" w:rsidRPr="00503111" w:rsidRDefault="00671172">
            <w:pPr>
              <w:spacing w:line="240" w:lineRule="exact"/>
              <w:ind w:left="873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50311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iti</w:t>
            </w:r>
            <w:r w:rsidRPr="0050311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0311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spacing w:val="5"/>
                <w:w w:val="101"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y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sis</w:t>
            </w:r>
          </w:p>
        </w:tc>
      </w:tr>
    </w:tbl>
    <w:p w14:paraId="1F4CCE84" w14:textId="77777777" w:rsidR="0072465B" w:rsidRPr="00503111" w:rsidRDefault="0072465B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09B5A1E" w14:textId="77777777" w:rsidR="0072465B" w:rsidRPr="00503111" w:rsidRDefault="00671172">
      <w:pPr>
        <w:spacing w:before="33"/>
        <w:ind w:left="11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CAPA</w:t>
      </w:r>
      <w:r w:rsidRPr="0050311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B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ILITIES</w:t>
      </w:r>
    </w:p>
    <w:p w14:paraId="42DD2BA2" w14:textId="77777777" w:rsidR="0072465B" w:rsidRPr="00503111" w:rsidRDefault="0072465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9DFAD8F" w14:textId="77777777" w:rsidR="0072465B" w:rsidRPr="00503111" w:rsidRDefault="00671172">
      <w:pPr>
        <w:spacing w:line="243" w:lineRule="auto"/>
        <w:ind w:left="462" w:right="608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503111">
        <w:rPr>
          <w:rFonts w:asciiTheme="minorHAnsi" w:hAnsiTheme="minorHAnsi" w:cstheme="minorHAnsi"/>
          <w:b/>
          <w:sz w:val="22"/>
          <w:szCs w:val="22"/>
        </w:rPr>
        <w:t>e,</w:t>
      </w:r>
      <w:r w:rsidRPr="0050311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,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z w:val="22"/>
          <w:szCs w:val="22"/>
        </w:rPr>
        <w:t>pl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acti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t,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ip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tec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le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ls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lis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en</w:t>
      </w:r>
      <w:r w:rsidRPr="0050311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kp</w:t>
      </w:r>
      <w:r w:rsidRPr="00503111">
        <w:rPr>
          <w:rFonts w:asciiTheme="minorHAnsi" w:hAnsiTheme="minorHAnsi" w:cstheme="minorHAnsi"/>
          <w:sz w:val="22"/>
          <w:szCs w:val="22"/>
        </w:rPr>
        <w:t>la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5121A45" w14:textId="77777777" w:rsidR="0072465B" w:rsidRPr="00503111" w:rsidRDefault="0072465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286A24F" w14:textId="77777777" w:rsidR="0072465B" w:rsidRPr="00503111" w:rsidRDefault="00671172">
      <w:pPr>
        <w:spacing w:line="243" w:lineRule="auto"/>
        <w:ind w:left="462" w:right="236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z w:val="22"/>
          <w:szCs w:val="22"/>
        </w:rPr>
        <w:t>k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503111">
        <w:rPr>
          <w:rFonts w:asciiTheme="minorHAnsi" w:hAnsiTheme="minorHAnsi" w:cstheme="minorHAnsi"/>
          <w:b/>
          <w:sz w:val="22"/>
          <w:szCs w:val="22"/>
        </w:rPr>
        <w:t>icie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z w:val="22"/>
          <w:szCs w:val="22"/>
        </w:rPr>
        <w:t>y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sz w:val="22"/>
          <w:szCs w:val="22"/>
        </w:rPr>
        <w:t>ecti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sel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ter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 xml:space="preserve">y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tas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lt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;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ct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503111">
        <w:rPr>
          <w:rFonts w:asciiTheme="minorHAnsi" w:hAnsiTheme="minorHAnsi" w:cstheme="minorHAnsi"/>
          <w:sz w:val="22"/>
          <w:szCs w:val="22"/>
        </w:rPr>
        <w:t>j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cti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e;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le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ob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720D70FC" w14:textId="77777777" w:rsidR="0072465B" w:rsidRPr="00503111" w:rsidRDefault="0072465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8B46DE9" w14:textId="77777777" w:rsidR="0072465B" w:rsidRPr="00503111" w:rsidRDefault="00671172">
      <w:pPr>
        <w:spacing w:line="243" w:lineRule="auto"/>
        <w:ind w:left="462" w:right="415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ati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tiat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il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f-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elf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ices.</w:t>
      </w:r>
    </w:p>
    <w:p w14:paraId="0CE92896" w14:textId="77777777" w:rsidR="0072465B" w:rsidRPr="00503111" w:rsidRDefault="0072465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7C6CB05" w14:textId="77777777" w:rsidR="0072465B" w:rsidRPr="00503111" w:rsidRDefault="00671172">
      <w:pPr>
        <w:spacing w:line="243" w:lineRule="auto"/>
        <w:ind w:left="462" w:right="404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b/>
          <w:sz w:val="22"/>
          <w:szCs w:val="22"/>
        </w:rPr>
        <w:t>ec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03111">
        <w:rPr>
          <w:rFonts w:asciiTheme="minorHAnsi" w:hAnsiTheme="minorHAnsi" w:cstheme="minorHAnsi"/>
          <w:sz w:val="22"/>
          <w:szCs w:val="22"/>
        </w:rPr>
        <w:t>icati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s,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ed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ith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g 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xp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tise,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icated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am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ith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503111">
        <w:rPr>
          <w:rFonts w:asciiTheme="minorHAnsi" w:hAnsiTheme="minorHAnsi" w:cstheme="minorHAnsi"/>
          <w:sz w:val="22"/>
          <w:szCs w:val="22"/>
        </w:rPr>
        <w:t>essi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ity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ci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 a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067786D" w14:textId="77777777" w:rsidR="0072465B" w:rsidRPr="00503111" w:rsidRDefault="0072465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C83BFDF" w14:textId="77777777" w:rsidR="0072465B" w:rsidRPr="00503111" w:rsidRDefault="00671172">
      <w:pPr>
        <w:ind w:left="11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j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kn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le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tici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ati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cat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03111">
        <w:rPr>
          <w:rFonts w:asciiTheme="minorHAnsi" w:hAnsiTheme="minorHAnsi" w:cstheme="minorHAnsi"/>
          <w:sz w:val="22"/>
          <w:szCs w:val="22"/>
        </w:rPr>
        <w:t>ities;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pu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icat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s;</w:t>
      </w:r>
    </w:p>
    <w:p w14:paraId="5564926C" w14:textId="77777777" w:rsidR="0072465B" w:rsidRPr="00503111" w:rsidRDefault="00671172">
      <w:pPr>
        <w:spacing w:before="4"/>
        <w:ind w:left="462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tai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s;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z w:val="22"/>
          <w:szCs w:val="22"/>
        </w:rPr>
        <w:t>essi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z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0E520CDC" w14:textId="77777777" w:rsidR="0072465B" w:rsidRPr="00503111" w:rsidRDefault="0072465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CC3FC4E" w14:textId="77777777" w:rsidR="0072465B" w:rsidRPr="00503111" w:rsidRDefault="00671172">
      <w:pPr>
        <w:spacing w:line="243" w:lineRule="auto"/>
        <w:ind w:left="462" w:right="578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En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ce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03111">
        <w:rPr>
          <w:rFonts w:asciiTheme="minorHAnsi" w:hAnsiTheme="minorHAnsi" w:cstheme="minorHAnsi"/>
          <w:sz w:val="22"/>
          <w:szCs w:val="22"/>
        </w:rPr>
        <w:t>isi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zat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503111">
        <w:rPr>
          <w:rFonts w:asciiTheme="minorHAnsi" w:hAnsiTheme="minorHAnsi" w:cstheme="minorHAnsi"/>
          <w:sz w:val="22"/>
          <w:szCs w:val="22"/>
        </w:rPr>
        <w:t>tat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ip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lis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ests;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xp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ties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j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mp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is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05B338DF" w14:textId="77777777" w:rsidR="0072465B" w:rsidRPr="00503111" w:rsidRDefault="0072465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799724B" w14:textId="77777777" w:rsidR="0072465B" w:rsidRPr="00503111" w:rsidRDefault="00671172">
      <w:pPr>
        <w:spacing w:line="243" w:lineRule="auto"/>
        <w:ind w:left="462" w:right="563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Ens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is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re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en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50311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ic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ess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ie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Relat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ip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clie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ci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z w:val="22"/>
          <w:szCs w:val="22"/>
        </w:rPr>
        <w:t>ic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dur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&amp; 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s.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lt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al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d assista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64C27253" w14:textId="77777777" w:rsidR="0072465B" w:rsidRPr="00503111" w:rsidRDefault="0072465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2A8B425" w14:textId="77777777" w:rsidR="0072465B" w:rsidRPr="00503111" w:rsidRDefault="00671172">
      <w:pPr>
        <w:ind w:left="11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er</w:t>
      </w:r>
      <w:r w:rsidRPr="0050311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503111">
        <w:rPr>
          <w:rFonts w:asciiTheme="minorHAnsi" w:hAnsiTheme="minorHAnsi" w:cstheme="minorHAnsi"/>
          <w:b/>
          <w:sz w:val="22"/>
          <w:szCs w:val="22"/>
        </w:rPr>
        <w:t>il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z w:val="22"/>
          <w:szCs w:val="22"/>
        </w:rPr>
        <w:t>s:</w:t>
      </w:r>
      <w:r w:rsidRPr="0050311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6D13A8AF" w14:textId="77777777" w:rsidR="0072465B" w:rsidRPr="00503111" w:rsidRDefault="0072465B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63B3916" w14:textId="77777777" w:rsidR="0072465B" w:rsidRPr="00503111" w:rsidRDefault="007246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09D00B" w14:textId="77777777" w:rsidR="0072465B" w:rsidRPr="00503111" w:rsidRDefault="00671172">
      <w:pPr>
        <w:ind w:left="11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50311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187F01AD" w14:textId="77777777" w:rsidR="0072465B" w:rsidRPr="00503111" w:rsidRDefault="0072465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B700EDB" w14:textId="77777777" w:rsidR="0072465B" w:rsidRPr="00503111" w:rsidRDefault="00671172">
      <w:pPr>
        <w:ind w:left="11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-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503111">
        <w:rPr>
          <w:rFonts w:asciiTheme="minorHAnsi" w:hAnsiTheme="minorHAnsi" w:cstheme="minorHAnsi"/>
          <w:sz w:val="22"/>
          <w:szCs w:val="22"/>
        </w:rPr>
        <w:t>Z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all,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 xml:space="preserve">ait                                                                                              </w:t>
      </w:r>
      <w:r w:rsidRPr="0050311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03111">
        <w:rPr>
          <w:rFonts w:asciiTheme="minorHAnsi" w:hAnsiTheme="minorHAnsi" w:cstheme="minorHAnsi"/>
          <w:sz w:val="22"/>
          <w:szCs w:val="22"/>
        </w:rPr>
        <w:t>0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74F6CC8F" w14:textId="77777777" w:rsidR="0072465B" w:rsidRPr="00503111" w:rsidRDefault="0072465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B128475" w14:textId="77777777" w:rsidR="0072465B" w:rsidRPr="00503111" w:rsidRDefault="00671172">
      <w:pPr>
        <w:spacing w:line="243" w:lineRule="auto"/>
        <w:ind w:left="462" w:right="144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The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ny</w:t>
      </w:r>
      <w:r w:rsidRPr="0050311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as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03111">
        <w:rPr>
          <w:rFonts w:asciiTheme="minorHAnsi" w:hAnsiTheme="minorHAnsi" w:cstheme="minorHAnsi"/>
          <w:sz w:val="22"/>
          <w:szCs w:val="22"/>
        </w:rPr>
        <w:t>.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ail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isi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ates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03111">
        <w:rPr>
          <w:rFonts w:asciiTheme="minorHAnsi" w:hAnsiTheme="minorHAnsi" w:cstheme="minorHAnsi"/>
          <w:sz w:val="22"/>
          <w:szCs w:val="22"/>
        </w:rPr>
        <w:t>0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5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ies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eals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in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sales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at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: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lia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s,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e,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ia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iti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507055BE" w14:textId="77777777" w:rsidR="0072465B" w:rsidRPr="00503111" w:rsidRDefault="00671172">
      <w:pPr>
        <w:spacing w:before="36" w:line="243" w:lineRule="auto"/>
        <w:ind w:left="462" w:right="129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nd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b/>
          <w:sz w:val="22"/>
          <w:szCs w:val="22"/>
        </w:rPr>
        <w:t>er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z w:val="22"/>
          <w:szCs w:val="22"/>
        </w:rPr>
        <w:t>ee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03111">
        <w:rPr>
          <w:rFonts w:asciiTheme="minorHAnsi" w:hAnsiTheme="minorHAnsi" w:cstheme="minorHAnsi"/>
          <w:sz w:val="22"/>
          <w:szCs w:val="22"/>
        </w:rPr>
        <w:t>ct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1</w:t>
      </w:r>
      <w:r w:rsidRPr="00503111">
        <w:rPr>
          <w:rFonts w:asciiTheme="minorHAnsi" w:hAnsiTheme="minorHAnsi" w:cstheme="minorHAnsi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ates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sst.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sales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503111">
        <w:rPr>
          <w:rFonts w:asciiTheme="minorHAnsi" w:hAnsiTheme="minorHAnsi" w:cstheme="minorHAnsi"/>
          <w:sz w:val="22"/>
          <w:szCs w:val="22"/>
        </w:rPr>
        <w:t>el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leat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ies.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Re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to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09640AE" w14:textId="77777777" w:rsidR="0072465B" w:rsidRPr="00503111" w:rsidRDefault="00671172">
      <w:pPr>
        <w:spacing w:before="41"/>
        <w:ind w:left="11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in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in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elati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ip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&amp;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ubo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s.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ecial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ests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&amp;</w:t>
      </w:r>
    </w:p>
    <w:p w14:paraId="1F3C00D8" w14:textId="77777777" w:rsidR="0072465B" w:rsidRPr="00503111" w:rsidRDefault="00671172">
      <w:pPr>
        <w:spacing w:before="2"/>
        <w:ind w:left="462"/>
        <w:rPr>
          <w:rFonts w:asciiTheme="minorHAnsi" w:hAnsiTheme="minorHAnsi" w:cstheme="minorHAnsi"/>
          <w:sz w:val="22"/>
          <w:szCs w:val="22"/>
        </w:rPr>
        <w:sectPr w:rsidR="0072465B" w:rsidRPr="00503111">
          <w:type w:val="continuous"/>
          <w:pgSz w:w="11900" w:h="16840"/>
          <w:pgMar w:top="1000" w:right="500" w:bottom="280" w:left="520" w:header="720" w:footer="720" w:gutter="0"/>
          <w:cols w:space="720"/>
        </w:sectPr>
      </w:pP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sc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503111">
        <w:rPr>
          <w:rFonts w:asciiTheme="minorHAnsi" w:hAnsiTheme="minorHAnsi" w:cstheme="minorHAnsi"/>
          <w:sz w:val="22"/>
          <w:szCs w:val="22"/>
        </w:rPr>
        <w:t>ct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f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eat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BF929B2" w14:textId="77777777" w:rsidR="0072465B" w:rsidRPr="00503111" w:rsidRDefault="00671172">
      <w:pPr>
        <w:spacing w:before="82" w:line="243" w:lineRule="auto"/>
        <w:ind w:left="502" w:right="753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lastRenderedPageBreak/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Ens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s;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ov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ess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cts;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es;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503111">
        <w:rPr>
          <w:rFonts w:asciiTheme="minorHAnsi" w:hAnsiTheme="minorHAnsi" w:cstheme="minorHAnsi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00C18518" w14:textId="77777777" w:rsidR="0072465B" w:rsidRPr="00503111" w:rsidRDefault="00671172">
      <w:pPr>
        <w:spacing w:before="38" w:line="243" w:lineRule="auto"/>
        <w:ind w:left="502" w:right="461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in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in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ai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03111">
        <w:rPr>
          <w:rFonts w:asciiTheme="minorHAnsi" w:hAnsiTheme="minorHAnsi" w:cstheme="minorHAnsi"/>
          <w:sz w:val="22"/>
          <w:szCs w:val="22"/>
        </w:rPr>
        <w:t>5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est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cts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;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se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s;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en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els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;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it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od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cts.</w:t>
      </w:r>
    </w:p>
    <w:p w14:paraId="1B1BA969" w14:textId="77777777" w:rsidR="0072465B" w:rsidRPr="00503111" w:rsidRDefault="00671172">
      <w:pPr>
        <w:spacing w:before="36" w:line="243" w:lineRule="auto"/>
        <w:ind w:left="502" w:right="264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En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ce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ales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sett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s;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;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ac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o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ecial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s;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t;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al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F3EE3C3" w14:textId="77777777" w:rsidR="0072465B" w:rsidRPr="00503111" w:rsidRDefault="0072465B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AB45ACF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  <w:u w:val="single" w:color="000000"/>
        </w:rPr>
        <w:t>A</w:t>
      </w:r>
      <w:r w:rsidRPr="00503111">
        <w:rPr>
          <w:rFonts w:asciiTheme="minorHAnsi" w:hAnsiTheme="minorHAnsi" w:cstheme="minorHAnsi"/>
          <w:w w:val="101"/>
          <w:sz w:val="22"/>
          <w:szCs w:val="22"/>
          <w:u w:val="single" w:color="000000"/>
        </w:rPr>
        <w:t>c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  <w:u w:val="single" w:color="000000"/>
        </w:rPr>
        <w:t>h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  <w:u w:val="single" w:color="000000"/>
        </w:rPr>
        <w:t>i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  <w:u w:val="single" w:color="000000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  <w:u w:val="single" w:color="000000"/>
        </w:rPr>
        <w:t>v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  <w:u w:val="single" w:color="000000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  <w:u w:val="single" w:color="000000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  <w:u w:val="single" w:color="000000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  <w:u w:val="single" w:color="000000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  <w:u w:val="single" w:color="000000"/>
        </w:rPr>
        <w:t>t</w:t>
      </w:r>
      <w:r w:rsidRPr="00503111">
        <w:rPr>
          <w:rFonts w:asciiTheme="minorHAnsi" w:hAnsiTheme="minorHAnsi" w:cstheme="minorHAnsi"/>
          <w:w w:val="101"/>
          <w:sz w:val="22"/>
          <w:szCs w:val="22"/>
          <w:u w:val="single" w:color="000000"/>
        </w:rPr>
        <w:t>s:</w:t>
      </w:r>
    </w:p>
    <w:p w14:paraId="740CAAC6" w14:textId="77777777" w:rsidR="0072465B" w:rsidRPr="00503111" w:rsidRDefault="0072465B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50061FF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503111">
        <w:rPr>
          <w:rFonts w:asciiTheme="minorHAnsi" w:hAnsiTheme="minorHAnsi" w:cstheme="minorHAnsi"/>
          <w:b/>
          <w:sz w:val="22"/>
          <w:szCs w:val="22"/>
        </w:rPr>
        <w:t>ed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46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64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03111">
        <w:rPr>
          <w:rFonts w:asciiTheme="minorHAnsi" w:hAnsiTheme="minorHAnsi" w:cstheme="minorHAnsi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ai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et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503111">
        <w:rPr>
          <w:rFonts w:asciiTheme="minorHAnsi" w:hAnsiTheme="minorHAnsi" w:cstheme="minorHAnsi"/>
          <w:sz w:val="22"/>
          <w:szCs w:val="22"/>
        </w:rPr>
        <w:t>)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12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8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.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69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ABC350D" w14:textId="77777777" w:rsidR="0072465B" w:rsidRPr="00503111" w:rsidRDefault="00671172">
      <w:pPr>
        <w:spacing w:before="45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En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sl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cts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03111">
        <w:rPr>
          <w:rFonts w:asciiTheme="minorHAnsi" w:hAnsiTheme="minorHAnsi" w:cstheme="minorHAnsi"/>
          <w:sz w:val="22"/>
          <w:szCs w:val="22"/>
        </w:rPr>
        <w:t>0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03111">
        <w:rPr>
          <w:rFonts w:asciiTheme="minorHAnsi" w:hAnsiTheme="minorHAnsi" w:cstheme="minorHAnsi"/>
          <w:sz w:val="22"/>
          <w:szCs w:val="22"/>
        </w:rPr>
        <w:t>%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ecial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414BFD27" w14:textId="77777777" w:rsidR="0072465B" w:rsidRPr="00503111" w:rsidRDefault="0072465B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B3B9B4F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z w:val="22"/>
          <w:szCs w:val="22"/>
        </w:rPr>
        <w:t>ep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.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In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 xml:space="preserve"> C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&amp;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ies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ea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)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–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Fa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s,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ait</w:t>
      </w:r>
      <w:r w:rsidRPr="00503111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50311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03111">
        <w:rPr>
          <w:rFonts w:asciiTheme="minorHAnsi" w:hAnsiTheme="minorHAnsi" w:cstheme="minorHAnsi"/>
          <w:sz w:val="22"/>
          <w:szCs w:val="22"/>
        </w:rPr>
        <w:t>7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58C1ECE1" w14:textId="77777777" w:rsidR="0072465B" w:rsidRPr="00503111" w:rsidRDefault="0072465B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2A96302" w14:textId="77777777" w:rsidR="0072465B" w:rsidRPr="00503111" w:rsidRDefault="00671172">
      <w:pPr>
        <w:spacing w:line="243" w:lineRule="auto"/>
        <w:ind w:left="502" w:right="489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BC</w:t>
      </w:r>
      <w:r w:rsidRPr="005031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z w:val="22"/>
          <w:szCs w:val="22"/>
        </w:rPr>
        <w:t>as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etai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er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an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ted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ese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ce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ian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lf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ast.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s,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cas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Pa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w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se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s,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ess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es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od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cts.</w:t>
      </w:r>
    </w:p>
    <w:p w14:paraId="57481373" w14:textId="77777777" w:rsidR="0072465B" w:rsidRPr="00503111" w:rsidRDefault="00671172">
      <w:pPr>
        <w:spacing w:before="38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Led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sales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z w:val="22"/>
          <w:szCs w:val="22"/>
        </w:rPr>
        <w:t>.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Re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ted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31F06D0" w14:textId="77777777" w:rsidR="0072465B" w:rsidRPr="00503111" w:rsidRDefault="00671172">
      <w:pPr>
        <w:spacing w:before="45" w:line="278" w:lineRule="auto"/>
        <w:ind w:left="502" w:right="798" w:hanging="350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statist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al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ts,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03111">
        <w:rPr>
          <w:rFonts w:asciiTheme="minorHAnsi" w:hAnsiTheme="minorHAnsi" w:cstheme="minorHAnsi"/>
          <w:sz w:val="22"/>
          <w:szCs w:val="22"/>
        </w:rPr>
        <w:t>led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ests,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ed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cl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5"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 xml:space="preserve">al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ch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ce</w:t>
      </w:r>
      <w:r w:rsidRPr="0050311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lia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5854F97B" w14:textId="77777777" w:rsidR="0072465B" w:rsidRPr="00503111" w:rsidRDefault="00671172">
      <w:pPr>
        <w:spacing w:before="42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z w:val="22"/>
          <w:szCs w:val="22"/>
        </w:rPr>
        <w:t>re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Ba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et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Cash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4EF3CC0F" w14:textId="77777777" w:rsidR="0072465B" w:rsidRPr="00503111" w:rsidRDefault="00671172">
      <w:pPr>
        <w:spacing w:before="83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03111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03111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ci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ed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lis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s;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ic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79E84D43" w14:textId="77777777" w:rsidR="0072465B" w:rsidRPr="00503111" w:rsidRDefault="00671172">
      <w:pPr>
        <w:spacing w:before="4"/>
        <w:ind w:left="464" w:right="883"/>
        <w:jc w:val="center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ted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sc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s.</w:t>
      </w:r>
      <w:r w:rsidRPr="005031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z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ed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th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sales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st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ck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ts.</w:t>
      </w:r>
    </w:p>
    <w:p w14:paraId="5FE9002B" w14:textId="77777777" w:rsidR="0072465B" w:rsidRPr="00503111" w:rsidRDefault="0072465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8B86324" w14:textId="77777777" w:rsidR="0072465B" w:rsidRPr="00503111" w:rsidRDefault="007246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C016AD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03111">
        <w:rPr>
          <w:rFonts w:asciiTheme="minorHAnsi" w:hAnsiTheme="minorHAnsi" w:cstheme="minorHAnsi"/>
          <w:b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78329FF8" w14:textId="77777777" w:rsidR="0072465B" w:rsidRPr="00503111" w:rsidRDefault="0072465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92FE4FB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ni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z w:val="22"/>
          <w:szCs w:val="22"/>
        </w:rPr>
        <w:t>es</w:t>
      </w:r>
      <w:r w:rsidRPr="0050311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>)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 xml:space="preserve">-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503111">
        <w:rPr>
          <w:rFonts w:asciiTheme="minorHAnsi" w:hAnsiTheme="minorHAnsi" w:cstheme="minorHAnsi"/>
          <w:sz w:val="22"/>
          <w:szCs w:val="22"/>
        </w:rPr>
        <w:t>Z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50311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J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03111">
        <w:rPr>
          <w:rFonts w:asciiTheme="minorHAnsi" w:hAnsiTheme="minorHAnsi" w:cstheme="minorHAnsi"/>
          <w:sz w:val="22"/>
          <w:szCs w:val="22"/>
        </w:rPr>
        <w:t>4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il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4D703CA3" w14:textId="77777777" w:rsidR="0072465B" w:rsidRPr="00503111" w:rsidRDefault="00671172">
      <w:pPr>
        <w:spacing w:before="45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b/>
          <w:sz w:val="22"/>
          <w:szCs w:val="22"/>
        </w:rPr>
        <w:t>is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l,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ad</w:t>
      </w:r>
      <w:r w:rsidRPr="0050311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50311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 xml:space="preserve">g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03111">
        <w:rPr>
          <w:rFonts w:asciiTheme="minorHAnsi" w:hAnsiTheme="minorHAnsi" w:cstheme="minorHAnsi"/>
          <w:sz w:val="22"/>
          <w:szCs w:val="22"/>
        </w:rPr>
        <w:t>3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 xml:space="preserve">y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4</w:t>
      </w:r>
    </w:p>
    <w:p w14:paraId="65D30FAE" w14:textId="77777777" w:rsidR="0072465B" w:rsidRPr="00503111" w:rsidRDefault="00671172">
      <w:pPr>
        <w:spacing w:before="40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03111">
        <w:rPr>
          <w:rFonts w:asciiTheme="minorHAnsi" w:hAnsiTheme="minorHAnsi" w:cstheme="minorHAnsi"/>
          <w:b/>
          <w:sz w:val="22"/>
          <w:szCs w:val="22"/>
        </w:rPr>
        <w:t>is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sz w:val="22"/>
          <w:szCs w:val="22"/>
        </w:rPr>
        <w:t>ad</w:t>
      </w:r>
      <w:r w:rsidRPr="0050311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503111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Jan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03111">
        <w:rPr>
          <w:rFonts w:asciiTheme="minorHAnsi" w:hAnsiTheme="minorHAnsi" w:cstheme="minorHAnsi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to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J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 xml:space="preserve">y 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3</w:t>
      </w:r>
    </w:p>
    <w:p w14:paraId="6D0D7793" w14:textId="77777777" w:rsidR="0072465B" w:rsidRPr="00503111" w:rsidRDefault="0072465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8B13BC9" w14:textId="77777777" w:rsidR="0072465B" w:rsidRPr="00503111" w:rsidRDefault="007246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4F71C1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03111">
        <w:rPr>
          <w:rFonts w:asciiTheme="minorHAnsi" w:hAnsiTheme="minorHAnsi" w:cstheme="minorHAnsi"/>
          <w:b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503111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3CCBA386" w14:textId="77777777" w:rsidR="0072465B" w:rsidRPr="00503111" w:rsidRDefault="0072465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B4D1E2D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ss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y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leted</w:t>
      </w:r>
      <w:r w:rsidRPr="005031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sis,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503111">
        <w:rPr>
          <w:rFonts w:asciiTheme="minorHAnsi" w:hAnsiTheme="minorHAnsi" w:cstheme="minorHAnsi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si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ess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wr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ti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03111">
        <w:rPr>
          <w:rFonts w:asciiTheme="minorHAnsi" w:hAnsiTheme="minorHAnsi" w:cstheme="minorHAnsi"/>
          <w:sz w:val="22"/>
          <w:szCs w:val="22"/>
        </w:rPr>
        <w:t>le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03111">
        <w:rPr>
          <w:rFonts w:asciiTheme="minorHAnsi" w:hAnsiTheme="minorHAnsi" w:cstheme="minorHAnsi"/>
          <w:sz w:val="22"/>
          <w:szCs w:val="22"/>
        </w:rPr>
        <w:t>ills</w:t>
      </w:r>
      <w:r w:rsidRPr="005031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3"/>
          <w:w w:val="101"/>
          <w:sz w:val="22"/>
          <w:szCs w:val="22"/>
        </w:rPr>
        <w:t>b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ai</w:t>
      </w:r>
    </w:p>
    <w:p w14:paraId="088B94AB" w14:textId="77777777" w:rsidR="0072465B" w:rsidRPr="00503111" w:rsidRDefault="0072465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DD32262" w14:textId="77777777" w:rsidR="0072465B" w:rsidRPr="00503111" w:rsidRDefault="007246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DB07A1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DUCA</w:t>
      </w:r>
      <w:r w:rsidRPr="00503111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03111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08C09969" w14:textId="77777777" w:rsidR="0072465B" w:rsidRPr="00503111" w:rsidRDefault="0072465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FCA1687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g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03111">
        <w:rPr>
          <w:rFonts w:asciiTheme="minorHAnsi" w:hAnsiTheme="minorHAnsi" w:cstheme="minorHAnsi"/>
          <w:b/>
          <w:sz w:val="22"/>
          <w:szCs w:val="22"/>
        </w:rPr>
        <w:t>M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03111">
        <w:rPr>
          <w:rFonts w:asciiTheme="minorHAnsi" w:hAnsiTheme="minorHAnsi" w:cstheme="minorHAnsi"/>
          <w:b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in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ati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03111">
        <w:rPr>
          <w:rFonts w:asciiTheme="minorHAnsi" w:hAnsiTheme="minorHAnsi" w:cstheme="minorHAnsi"/>
          <w:sz w:val="22"/>
          <w:szCs w:val="22"/>
        </w:rPr>
        <w:t>s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                  </w:t>
      </w:r>
      <w:r w:rsidRPr="0050311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01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4</w:t>
      </w:r>
    </w:p>
    <w:p w14:paraId="66CF1A86" w14:textId="77777777" w:rsidR="0072465B" w:rsidRPr="00503111" w:rsidRDefault="00671172">
      <w:pPr>
        <w:spacing w:before="25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z w:val="22"/>
          <w:szCs w:val="22"/>
        </w:rPr>
        <w:t>B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z w:val="22"/>
          <w:szCs w:val="22"/>
        </w:rPr>
        <w:t>c</w:t>
      </w:r>
      <w:r w:rsidRPr="0050311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03111">
        <w:rPr>
          <w:rFonts w:asciiTheme="minorHAnsi" w:hAnsiTheme="minorHAnsi" w:cstheme="minorHAnsi"/>
          <w:b/>
          <w:sz w:val="22"/>
          <w:szCs w:val="22"/>
        </w:rPr>
        <w:t>el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z w:val="22"/>
          <w:szCs w:val="22"/>
        </w:rPr>
        <w:t>f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03111">
        <w:rPr>
          <w:rFonts w:asciiTheme="minorHAnsi" w:hAnsiTheme="minorHAnsi" w:cstheme="minorHAnsi"/>
          <w:b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03111">
        <w:rPr>
          <w:rFonts w:asciiTheme="minorHAnsi" w:hAnsiTheme="minorHAnsi" w:cstheme="minorHAnsi"/>
          <w:sz w:val="22"/>
          <w:szCs w:val="22"/>
        </w:rPr>
        <w:t>P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03111">
        <w:rPr>
          <w:rFonts w:asciiTheme="minorHAnsi" w:hAnsiTheme="minorHAnsi" w:cstheme="minorHAnsi"/>
          <w:sz w:val="22"/>
          <w:szCs w:val="22"/>
        </w:rPr>
        <w:t>lit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c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Sc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03111">
        <w:rPr>
          <w:rFonts w:asciiTheme="minorHAnsi" w:hAnsiTheme="minorHAnsi" w:cstheme="minorHAnsi"/>
          <w:sz w:val="22"/>
          <w:szCs w:val="22"/>
        </w:rPr>
        <w:t>e)</w:t>
      </w:r>
      <w:r w:rsidRPr="005031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z w:val="22"/>
          <w:szCs w:val="22"/>
        </w:rPr>
        <w:t>-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Z</w:t>
      </w:r>
      <w:r w:rsidRPr="005031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03111">
        <w:rPr>
          <w:rFonts w:asciiTheme="minorHAnsi" w:hAnsiTheme="minorHAnsi" w:cstheme="minorHAnsi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sz w:val="22"/>
          <w:szCs w:val="22"/>
        </w:rPr>
        <w:t>si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0311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03111">
        <w:rPr>
          <w:rFonts w:asciiTheme="minorHAnsi" w:hAnsiTheme="minorHAnsi" w:cstheme="minorHAnsi"/>
          <w:sz w:val="22"/>
          <w:szCs w:val="22"/>
        </w:rPr>
        <w:t>,</w:t>
      </w:r>
      <w:r w:rsidRPr="0050311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0311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03111">
        <w:rPr>
          <w:rFonts w:asciiTheme="minorHAnsi" w:hAnsiTheme="minorHAnsi" w:cstheme="minorHAnsi"/>
          <w:sz w:val="22"/>
          <w:szCs w:val="22"/>
        </w:rPr>
        <w:t>ia</w:t>
      </w:r>
      <w:r w:rsidRPr="0050311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50311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w w:val="101"/>
          <w:position w:val="2"/>
          <w:sz w:val="22"/>
          <w:szCs w:val="22"/>
        </w:rPr>
        <w:t>1</w:t>
      </w:r>
      <w:r w:rsidRPr="00503111">
        <w:rPr>
          <w:rFonts w:asciiTheme="minorHAnsi" w:hAnsiTheme="minorHAnsi" w:cstheme="minorHAnsi"/>
          <w:spacing w:val="1"/>
          <w:w w:val="101"/>
          <w:position w:val="2"/>
          <w:sz w:val="22"/>
          <w:szCs w:val="22"/>
        </w:rPr>
        <w:t>99</w:t>
      </w:r>
      <w:r w:rsidRPr="00503111">
        <w:rPr>
          <w:rFonts w:asciiTheme="minorHAnsi" w:hAnsiTheme="minorHAnsi" w:cstheme="minorHAnsi"/>
          <w:w w:val="101"/>
          <w:position w:val="2"/>
          <w:sz w:val="22"/>
          <w:szCs w:val="22"/>
        </w:rPr>
        <w:t>9</w:t>
      </w:r>
    </w:p>
    <w:p w14:paraId="32396C95" w14:textId="77777777" w:rsidR="0072465B" w:rsidRPr="00503111" w:rsidRDefault="0072465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0076B2A" w14:textId="77777777" w:rsidR="0072465B" w:rsidRPr="00503111" w:rsidRDefault="007246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A71EB3" w14:textId="77777777" w:rsidR="0072465B" w:rsidRPr="00503111" w:rsidRDefault="00671172">
      <w:pPr>
        <w:spacing w:line="260" w:lineRule="exact"/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50311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50311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5031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503111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03111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D</w:t>
      </w:r>
      <w:r w:rsidRPr="0050311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ET</w:t>
      </w:r>
      <w:r w:rsidRPr="00503111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ILS</w:t>
      </w:r>
    </w:p>
    <w:p w14:paraId="015176D9" w14:textId="77777777" w:rsidR="0072465B" w:rsidRPr="00503111" w:rsidRDefault="0072465B">
      <w:pPr>
        <w:spacing w:before="2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2541"/>
        <w:gridCol w:w="3934"/>
        <w:gridCol w:w="968"/>
      </w:tblGrid>
      <w:tr w:rsidR="0072465B" w:rsidRPr="00503111" w14:paraId="087143CE" w14:textId="77777777">
        <w:trPr>
          <w:trHeight w:hRule="exact" w:val="352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D4910B1" w14:textId="77777777" w:rsidR="0072465B" w:rsidRPr="00503111" w:rsidRDefault="00671172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03111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503111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Bir</w:t>
            </w:r>
            <w:r w:rsidRPr="00503111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h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</w:tcPr>
          <w:p w14:paraId="67121012" w14:textId="77777777" w:rsidR="0072465B" w:rsidRPr="00503111" w:rsidRDefault="00671172">
            <w:pPr>
              <w:spacing w:before="73"/>
              <w:ind w:left="211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 </w:t>
            </w:r>
            <w:r w:rsidRPr="00503111">
              <w:rPr>
                <w:rFonts w:asciiTheme="minorHAns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--</w:t>
            </w:r>
            <w:r w:rsidRPr="00503111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--</w:t>
            </w:r>
            <w:r w:rsidRPr="00503111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---</w:t>
            </w:r>
            <w:r w:rsidRPr="00503111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--</w:t>
            </w:r>
            <w:r w:rsidRPr="0050311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-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3AFF699B" w14:textId="77777777" w:rsidR="0072465B" w:rsidRPr="00503111" w:rsidRDefault="00671172">
            <w:pPr>
              <w:spacing w:before="73"/>
              <w:ind w:left="1191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50311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                      </w:t>
            </w:r>
            <w:r w:rsidRPr="00503111">
              <w:rPr>
                <w:rFonts w:asciiTheme="minorHAns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: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83200B" w14:textId="77777777" w:rsidR="0072465B" w:rsidRPr="00503111" w:rsidRDefault="00671172">
            <w:pPr>
              <w:spacing w:before="73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</w:tr>
      <w:tr w:rsidR="0072465B" w:rsidRPr="00503111" w14:paraId="5DD6B45D" w14:textId="77777777">
        <w:trPr>
          <w:trHeight w:hRule="exact" w:val="352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7C42E869" w14:textId="77777777" w:rsidR="0072465B" w:rsidRPr="00503111" w:rsidRDefault="0067117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ri</w:t>
            </w:r>
            <w:r w:rsidRPr="0050311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S</w:t>
            </w:r>
            <w:r w:rsidRPr="00503111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t</w:t>
            </w:r>
            <w:r w:rsidRPr="00503111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at</w:t>
            </w:r>
            <w:r w:rsidRPr="00503111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s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</w:tcPr>
          <w:p w14:paraId="2DDAF54A" w14:textId="77777777" w:rsidR="0072465B" w:rsidRPr="00503111" w:rsidRDefault="00671172">
            <w:pPr>
              <w:spacing w:line="240" w:lineRule="exact"/>
              <w:ind w:left="211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 </w:t>
            </w:r>
            <w:r w:rsidRPr="00503111">
              <w:rPr>
                <w:rFonts w:asciiTheme="minorHAns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4400D626" w14:textId="77777777" w:rsidR="0072465B" w:rsidRPr="00503111" w:rsidRDefault="00671172">
            <w:pPr>
              <w:spacing w:line="240" w:lineRule="exact"/>
              <w:ind w:left="1191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0311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es</w:t>
            </w:r>
            <w:r w:rsidRPr="00503111">
              <w:rPr>
                <w:rFonts w:asciiTheme="minorHAns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50311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0311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5031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           </w:t>
            </w:r>
            <w:r w:rsidRPr="00503111">
              <w:rPr>
                <w:rFonts w:asciiTheme="minorHAns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503111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: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F244778" w14:textId="77777777" w:rsidR="0072465B" w:rsidRPr="00503111" w:rsidRDefault="00671172">
            <w:pPr>
              <w:spacing w:line="240" w:lineRule="exact"/>
              <w:ind w:left="152"/>
              <w:rPr>
                <w:rFonts w:asciiTheme="minorHAnsi" w:hAnsiTheme="minorHAnsi" w:cstheme="minorHAnsi"/>
                <w:sz w:val="22"/>
                <w:szCs w:val="22"/>
              </w:rPr>
            </w:pP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50311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03111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</w:tr>
    </w:tbl>
    <w:p w14:paraId="10D231AC" w14:textId="77777777" w:rsidR="0072465B" w:rsidRPr="00503111" w:rsidRDefault="0072465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AC85DD0" w14:textId="77777777" w:rsidR="0072465B" w:rsidRPr="00503111" w:rsidRDefault="00671172">
      <w:pPr>
        <w:ind w:left="151"/>
        <w:rPr>
          <w:rFonts w:asciiTheme="minorHAnsi" w:hAnsiTheme="minorHAnsi" w:cstheme="minorHAnsi"/>
          <w:sz w:val="22"/>
          <w:szCs w:val="22"/>
        </w:rPr>
      </w:pP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03111">
        <w:rPr>
          <w:rFonts w:asciiTheme="minorHAnsi" w:hAnsiTheme="minorHAnsi" w:cstheme="minorHAnsi"/>
          <w:b/>
          <w:sz w:val="22"/>
          <w:szCs w:val="22"/>
        </w:rPr>
        <w:t>E</w:t>
      </w:r>
      <w:r w:rsidRPr="00503111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503111">
        <w:rPr>
          <w:rFonts w:asciiTheme="minorHAnsi" w:hAnsiTheme="minorHAnsi" w:cstheme="minorHAnsi"/>
          <w:b/>
          <w:sz w:val="22"/>
          <w:szCs w:val="22"/>
        </w:rPr>
        <w:t>ES</w:t>
      </w:r>
      <w:r w:rsidRPr="0050311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b/>
          <w:sz w:val="22"/>
          <w:szCs w:val="22"/>
        </w:rPr>
        <w:t>-</w:t>
      </w:r>
      <w:r w:rsidRPr="0050311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03111">
        <w:rPr>
          <w:rFonts w:asciiTheme="minorHAnsi" w:hAnsiTheme="minorHAnsi" w:cstheme="minorHAnsi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03111">
        <w:rPr>
          <w:rFonts w:asciiTheme="minorHAnsi" w:hAnsiTheme="minorHAnsi" w:cstheme="minorHAnsi"/>
          <w:sz w:val="22"/>
          <w:szCs w:val="22"/>
        </w:rPr>
        <w:t>l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0311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03111">
        <w:rPr>
          <w:rFonts w:asciiTheme="minorHAnsi" w:hAnsiTheme="minorHAnsi" w:cstheme="minorHAnsi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0311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03111">
        <w:rPr>
          <w:rFonts w:asciiTheme="minorHAnsi" w:hAnsiTheme="minorHAnsi" w:cstheme="minorHAnsi"/>
          <w:sz w:val="22"/>
          <w:szCs w:val="22"/>
        </w:rPr>
        <w:t>n</w:t>
      </w:r>
      <w:r w:rsidRPr="005031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03111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03111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503111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03111">
        <w:rPr>
          <w:rFonts w:asciiTheme="minorHAnsi" w:hAnsiTheme="minorHAnsi" w:cstheme="minorHAnsi"/>
          <w:w w:val="101"/>
          <w:sz w:val="22"/>
          <w:szCs w:val="22"/>
        </w:rPr>
        <w:t>est.</w:t>
      </w:r>
    </w:p>
    <w:sectPr w:rsidR="0072465B" w:rsidRPr="00503111">
      <w:pgSz w:w="11900" w:h="16840"/>
      <w:pgMar w:top="980" w:right="500" w:bottom="280" w:left="480" w:header="0" w:footer="1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289D4" w14:textId="77777777" w:rsidR="00671172" w:rsidRDefault="00671172">
      <w:r>
        <w:separator/>
      </w:r>
    </w:p>
  </w:endnote>
  <w:endnote w:type="continuationSeparator" w:id="0">
    <w:p w14:paraId="081CA9F1" w14:textId="77777777" w:rsidR="00671172" w:rsidRDefault="0067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54B8" w14:textId="0A49B4D3" w:rsidR="0072465B" w:rsidRDefault="00503111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D54A2DB" wp14:editId="71E8C7E6">
              <wp:simplePos x="0" y="0"/>
              <wp:positionH relativeFrom="page">
                <wp:posOffset>2556510</wp:posOffset>
              </wp:positionH>
              <wp:positionV relativeFrom="page">
                <wp:posOffset>9460230</wp:posOffset>
              </wp:positionV>
              <wp:extent cx="2231390" cy="173990"/>
              <wp:effectExtent l="3810" t="1905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139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25CE21" w14:textId="77777777" w:rsidR="0072465B" w:rsidRDefault="00671172">
                          <w:pPr>
                            <w:spacing w:line="240" w:lineRule="exact"/>
                            <w:ind w:left="20" w:right="-35"/>
                            <w:rPr>
                              <w:sz w:val="23"/>
                              <w:szCs w:val="23"/>
                            </w:rPr>
                          </w:pPr>
                          <w:r>
                            <w:rPr>
                              <w:spacing w:val="-1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m</w:t>
                          </w:r>
                          <w:r>
                            <w:rPr>
                              <w:sz w:val="23"/>
                              <w:szCs w:val="23"/>
                            </w:rPr>
                            <w:t>e</w:t>
                          </w:r>
                          <w:r>
                            <w:rPr>
                              <w:spacing w:val="5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z w:val="23"/>
                              <w:szCs w:val="23"/>
                            </w:rPr>
                            <w:t>is</w:t>
                          </w:r>
                          <w:r>
                            <w:rPr>
                              <w:spacing w:val="2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no</w:t>
                          </w:r>
                          <w:r>
                            <w:rPr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spacing w:val="3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d</w:t>
                          </w:r>
                          <w:r>
                            <w:rPr>
                              <w:sz w:val="23"/>
                              <w:szCs w:val="23"/>
                            </w:rPr>
                            <w:t>is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p</w:t>
                          </w:r>
                          <w:r>
                            <w:rPr>
                              <w:sz w:val="23"/>
                              <w:szCs w:val="23"/>
                            </w:rPr>
                            <w:t>l</w:t>
                          </w:r>
                          <w:r>
                            <w:rPr>
                              <w:spacing w:val="2"/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spacing w:val="-4"/>
                              <w:sz w:val="23"/>
                              <w:szCs w:val="23"/>
                            </w:rPr>
                            <w:t>y</w:t>
                          </w:r>
                          <w:r>
                            <w:rPr>
                              <w:sz w:val="23"/>
                              <w:szCs w:val="23"/>
                            </w:rPr>
                            <w:t>ed</w:t>
                          </w:r>
                          <w:r>
                            <w:rPr>
                              <w:spacing w:val="10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fo</w:t>
                          </w:r>
                          <w:r>
                            <w:rPr>
                              <w:sz w:val="23"/>
                              <w:szCs w:val="23"/>
                            </w:rPr>
                            <w:t>r</w:t>
                          </w:r>
                          <w:r>
                            <w:rPr>
                              <w:spacing w:val="5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w w:val="101"/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spacing w:val="1"/>
                              <w:w w:val="101"/>
                              <w:sz w:val="23"/>
                              <w:szCs w:val="23"/>
                            </w:rPr>
                            <w:t>no</w:t>
                          </w:r>
                          <w:r>
                            <w:rPr>
                              <w:spacing w:val="3"/>
                              <w:w w:val="101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pacing w:val="-4"/>
                              <w:w w:val="101"/>
                              <w:sz w:val="23"/>
                              <w:szCs w:val="23"/>
                            </w:rPr>
                            <w:t>y</w:t>
                          </w:r>
                          <w:r>
                            <w:rPr>
                              <w:spacing w:val="-2"/>
                              <w:w w:val="101"/>
                              <w:sz w:val="23"/>
                              <w:szCs w:val="23"/>
                            </w:rPr>
                            <w:t>m</w:t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spacing w:val="7"/>
                              <w:w w:val="101"/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t>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4A2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01.3pt;margin-top:744.9pt;width:175.7pt;height:13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" filled="f" stroked="f">
              <v:textbox inset="0,0,0,0">
                <w:txbxContent>
                  <w:p w14:paraId="2025CE21" w14:textId="77777777" w:rsidR="0072465B" w:rsidRDefault="00671172">
                    <w:pPr>
                      <w:spacing w:line="240" w:lineRule="exact"/>
                      <w:ind w:left="20" w:right="-35"/>
                      <w:rPr>
                        <w:sz w:val="23"/>
                        <w:szCs w:val="23"/>
                      </w:rPr>
                    </w:pPr>
                    <w:r>
                      <w:rPr>
                        <w:spacing w:val="-1"/>
                        <w:sz w:val="23"/>
                        <w:szCs w:val="23"/>
                      </w:rPr>
                      <w:t>N</w:t>
                    </w:r>
                    <w:r>
                      <w:rPr>
                        <w:sz w:val="23"/>
                        <w:szCs w:val="23"/>
                      </w:rPr>
                      <w:t>a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m</w:t>
                    </w:r>
                    <w:r>
                      <w:rPr>
                        <w:sz w:val="23"/>
                        <w:szCs w:val="23"/>
                      </w:rPr>
                      <w:t>e</w:t>
                    </w:r>
                    <w:r>
                      <w:rPr>
                        <w:spacing w:val="5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z w:val="23"/>
                        <w:szCs w:val="23"/>
                      </w:rPr>
                      <w:t>is</w:t>
                    </w:r>
                    <w:r>
                      <w:rPr>
                        <w:spacing w:val="2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no</w:t>
                    </w:r>
                    <w:r>
                      <w:rPr>
                        <w:sz w:val="23"/>
                        <w:szCs w:val="23"/>
                      </w:rPr>
                      <w:t>t</w:t>
                    </w:r>
                    <w:r>
                      <w:rPr>
                        <w:spacing w:val="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d</w:t>
                    </w:r>
                    <w:r>
                      <w:rPr>
                        <w:sz w:val="23"/>
                        <w:szCs w:val="23"/>
                      </w:rPr>
                      <w:t>is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p</w:t>
                    </w:r>
                    <w:r>
                      <w:rPr>
                        <w:sz w:val="23"/>
                        <w:szCs w:val="23"/>
                      </w:rPr>
                      <w:t>l</w:t>
                    </w:r>
                    <w:r>
                      <w:rPr>
                        <w:spacing w:val="2"/>
                        <w:sz w:val="23"/>
                        <w:szCs w:val="23"/>
                      </w:rPr>
                      <w:t>a</w:t>
                    </w:r>
                    <w:r>
                      <w:rPr>
                        <w:spacing w:val="-4"/>
                        <w:sz w:val="23"/>
                        <w:szCs w:val="23"/>
                      </w:rPr>
                      <w:t>y</w:t>
                    </w:r>
                    <w:r>
                      <w:rPr>
                        <w:sz w:val="23"/>
                        <w:szCs w:val="23"/>
                      </w:rPr>
                      <w:t>ed</w:t>
                    </w:r>
                    <w:r>
                      <w:rPr>
                        <w:spacing w:val="1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fo</w:t>
                    </w:r>
                    <w:r>
                      <w:rPr>
                        <w:sz w:val="23"/>
                        <w:szCs w:val="23"/>
                      </w:rPr>
                      <w:t>r</w:t>
                    </w:r>
                    <w:r>
                      <w:rPr>
                        <w:spacing w:val="5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-3"/>
                        <w:w w:val="101"/>
                        <w:sz w:val="23"/>
                        <w:szCs w:val="23"/>
                      </w:rPr>
                      <w:t>a</w:t>
                    </w:r>
                    <w:r>
                      <w:rPr>
                        <w:spacing w:val="1"/>
                        <w:w w:val="101"/>
                        <w:sz w:val="23"/>
                        <w:szCs w:val="23"/>
                      </w:rPr>
                      <w:t>no</w:t>
                    </w:r>
                    <w:r>
                      <w:rPr>
                        <w:spacing w:val="3"/>
                        <w:w w:val="101"/>
                        <w:sz w:val="23"/>
                        <w:szCs w:val="23"/>
                      </w:rPr>
                      <w:t>n</w:t>
                    </w:r>
                    <w:r>
                      <w:rPr>
                        <w:spacing w:val="-4"/>
                        <w:w w:val="101"/>
                        <w:sz w:val="23"/>
                        <w:szCs w:val="23"/>
                      </w:rPr>
                      <w:t>y</w:t>
                    </w:r>
                    <w:r>
                      <w:rPr>
                        <w:spacing w:val="-2"/>
                        <w:w w:val="101"/>
                        <w:sz w:val="23"/>
                        <w:szCs w:val="23"/>
                      </w:rPr>
                      <w:t>m</w:t>
                    </w:r>
                    <w:r>
                      <w:rPr>
                        <w:w w:val="101"/>
                        <w:sz w:val="23"/>
                        <w:szCs w:val="23"/>
                      </w:rPr>
                      <w:t>i</w:t>
                    </w:r>
                    <w:r>
                      <w:rPr>
                        <w:spacing w:val="7"/>
                        <w:w w:val="101"/>
                        <w:sz w:val="23"/>
                        <w:szCs w:val="23"/>
                      </w:rPr>
                      <w:t>t</w:t>
                    </w:r>
                    <w:r>
                      <w:rPr>
                        <w:w w:val="101"/>
                        <w:sz w:val="23"/>
                        <w:szCs w:val="23"/>
                      </w:rPr>
                      <w:t>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2F87177" wp14:editId="306AAD7E">
              <wp:simplePos x="0" y="0"/>
              <wp:positionH relativeFrom="page">
                <wp:posOffset>6352540</wp:posOffset>
              </wp:positionH>
              <wp:positionV relativeFrom="page">
                <wp:posOffset>9460230</wp:posOffset>
              </wp:positionV>
              <wp:extent cx="125095" cy="173990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630A7" w14:textId="77777777" w:rsidR="0072465B" w:rsidRDefault="00671172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F87177" id="Text Box 1" o:spid="_x0000_s1027" type="#_x0000_t202" style="position:absolute;margin-left:500.2pt;margin-top:744.9pt;width:9.85pt;height:13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" filled="f" stroked="f">
              <v:textbox inset="0,0,0,0">
                <w:txbxContent>
                  <w:p w14:paraId="6B0630A7" w14:textId="77777777" w:rsidR="0072465B" w:rsidRDefault="00671172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26EDD" w14:textId="77777777" w:rsidR="00671172" w:rsidRDefault="00671172">
      <w:r>
        <w:separator/>
      </w:r>
    </w:p>
  </w:footnote>
  <w:footnote w:type="continuationSeparator" w:id="0">
    <w:p w14:paraId="1DF94331" w14:textId="77777777" w:rsidR="00671172" w:rsidRDefault="00671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61B01"/>
    <w:multiLevelType w:val="multilevel"/>
    <w:tmpl w:val="358A76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65B"/>
    <w:rsid w:val="00503111"/>
    <w:rsid w:val="00671172"/>
    <w:rsid w:val="0072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A551E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0311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1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nn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5132</Characters>
  <Application>Microsoft Office Word</Application>
  <DocSecurity>0</DocSecurity>
  <Lines>42</Lines>
  <Paragraphs>12</Paragraphs>
  <ScaleCrop>false</ScaleCrop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2021-06-14T13:31:00Z</dcterms:modified>
</cp:coreProperties>
</file>